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F5DA1" w14:textId="77777777" w:rsidR="0017514E" w:rsidRPr="00C70945" w:rsidRDefault="0017514E" w:rsidP="00C709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17A728" w14:textId="77777777" w:rsidR="0017514E" w:rsidRPr="00C70945" w:rsidRDefault="00EB0116" w:rsidP="00C70945">
      <w:pPr>
        <w:spacing w:before="18"/>
        <w:ind w:left="113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70945">
        <w:rPr>
          <w:rFonts w:asciiTheme="minorHAnsi" w:eastAsia="Arial" w:hAnsiTheme="minorHAnsi" w:cstheme="minorHAnsi"/>
          <w:b/>
          <w:sz w:val="24"/>
          <w:szCs w:val="24"/>
        </w:rPr>
        <w:t>Curricu</w:t>
      </w:r>
      <w:r w:rsidRPr="00C70945">
        <w:rPr>
          <w:rFonts w:asciiTheme="minorHAnsi" w:eastAsia="Arial" w:hAnsiTheme="minorHAnsi" w:cstheme="minorHAnsi"/>
          <w:b/>
          <w:spacing w:val="2"/>
          <w:sz w:val="24"/>
          <w:szCs w:val="24"/>
        </w:rPr>
        <w:t>l</w:t>
      </w:r>
      <w:r w:rsidRPr="00C70945">
        <w:rPr>
          <w:rFonts w:asciiTheme="minorHAnsi" w:eastAsia="Arial" w:hAnsiTheme="minorHAnsi" w:cstheme="minorHAnsi"/>
          <w:b/>
          <w:sz w:val="24"/>
          <w:szCs w:val="24"/>
        </w:rPr>
        <w:t>um</w:t>
      </w:r>
      <w:r w:rsidRPr="00C70945">
        <w:rPr>
          <w:rFonts w:asciiTheme="minorHAnsi" w:eastAsia="Arial" w:hAnsiTheme="minorHAnsi" w:cstheme="minorHAnsi"/>
          <w:b/>
          <w:spacing w:val="-18"/>
          <w:sz w:val="24"/>
          <w:szCs w:val="24"/>
        </w:rPr>
        <w:t xml:space="preserve"> </w:t>
      </w:r>
      <w:r w:rsidRPr="00C70945">
        <w:rPr>
          <w:rFonts w:asciiTheme="minorHAnsi" w:eastAsia="Arial" w:hAnsiTheme="minorHAnsi" w:cstheme="minorHAnsi"/>
          <w:b/>
          <w:sz w:val="24"/>
          <w:szCs w:val="24"/>
        </w:rPr>
        <w:t>V</w:t>
      </w:r>
      <w:r w:rsidRPr="00C70945">
        <w:rPr>
          <w:rFonts w:asciiTheme="minorHAnsi" w:eastAsia="Arial" w:hAnsiTheme="minorHAnsi" w:cstheme="minorHAnsi"/>
          <w:b/>
          <w:spacing w:val="3"/>
          <w:sz w:val="24"/>
          <w:szCs w:val="24"/>
        </w:rPr>
        <w:t>i</w:t>
      </w:r>
      <w:r w:rsidRPr="00C70945">
        <w:rPr>
          <w:rFonts w:asciiTheme="minorHAnsi" w:eastAsia="Arial" w:hAnsiTheme="minorHAnsi" w:cstheme="minorHAnsi"/>
          <w:b/>
          <w:sz w:val="24"/>
          <w:szCs w:val="24"/>
        </w:rPr>
        <w:t>t</w:t>
      </w:r>
      <w:r w:rsidRPr="00C70945">
        <w:rPr>
          <w:rFonts w:asciiTheme="minorHAnsi" w:eastAsia="Arial" w:hAnsiTheme="minorHAnsi" w:cstheme="minorHAnsi"/>
          <w:b/>
          <w:spacing w:val="2"/>
          <w:sz w:val="24"/>
          <w:szCs w:val="24"/>
        </w:rPr>
        <w:t>a</w:t>
      </w:r>
      <w:r w:rsidRPr="00C70945">
        <w:rPr>
          <w:rFonts w:asciiTheme="minorHAnsi" w:eastAsia="Arial" w:hAnsiTheme="minorHAnsi" w:cstheme="minorHAnsi"/>
          <w:b/>
          <w:sz w:val="24"/>
          <w:szCs w:val="24"/>
        </w:rPr>
        <w:t>e</w:t>
      </w:r>
    </w:p>
    <w:p w14:paraId="51746FD0" w14:textId="77777777" w:rsidR="0017514E" w:rsidRPr="00C70945" w:rsidRDefault="0017514E" w:rsidP="00C70945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AF266EF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ers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o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l</w:t>
      </w:r>
      <w:r w:rsidRPr="00C7094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  <w:r w:rsidRPr="00C70945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a:</w:t>
      </w:r>
    </w:p>
    <w:p w14:paraId="4063E000" w14:textId="77777777" w:rsidR="0017514E" w:rsidRPr="00C70945" w:rsidRDefault="0017514E" w:rsidP="00C70945">
      <w:pPr>
        <w:spacing w:before="10"/>
        <w:rPr>
          <w:rFonts w:asciiTheme="minorHAnsi" w:hAnsiTheme="minorHAnsi" w:cstheme="minorHAnsi"/>
          <w:sz w:val="22"/>
          <w:szCs w:val="22"/>
        </w:rPr>
        <w:sectPr w:rsidR="0017514E" w:rsidRPr="00C70945">
          <w:headerReference w:type="default" r:id="rId7"/>
          <w:footerReference w:type="default" r:id="rId8"/>
          <w:pgSz w:w="11920" w:h="16840"/>
          <w:pgMar w:top="920" w:right="1020" w:bottom="280" w:left="1020" w:header="739" w:footer="774" w:gutter="0"/>
          <w:pgNumType w:start="1"/>
          <w:cols w:space="720"/>
        </w:sectPr>
      </w:pPr>
    </w:p>
    <w:p w14:paraId="52953F88" w14:textId="77777777" w:rsidR="0017514E" w:rsidRPr="00C70945" w:rsidRDefault="00EB0116" w:rsidP="00C70945">
      <w:pPr>
        <w:spacing w:before="34"/>
        <w:ind w:left="113" w:right="-56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z w:val="22"/>
          <w:szCs w:val="22"/>
        </w:rPr>
        <w:t>To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Es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70945">
        <w:rPr>
          <w:rFonts w:asciiTheme="minorHAnsi" w:hAnsiTheme="minorHAnsi" w:cstheme="minorHAnsi"/>
          <w:b/>
          <w:sz w:val="22"/>
          <w:szCs w:val="22"/>
        </w:rPr>
        <w:t>øl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C70945">
        <w:rPr>
          <w:rFonts w:asciiTheme="minorHAnsi" w:hAnsiTheme="minorHAnsi" w:cstheme="minorHAnsi"/>
          <w:b/>
          <w:sz w:val="22"/>
          <w:szCs w:val="22"/>
        </w:rPr>
        <w:t xml:space="preserve">t,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.D.</w:t>
      </w:r>
    </w:p>
    <w:p w14:paraId="42B334F3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28. 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ptemb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 19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C70945">
        <w:rPr>
          <w:rFonts w:asciiTheme="minorHAnsi" w:hAnsiTheme="minorHAnsi" w:cstheme="minorHAnsi"/>
          <w:sz w:val="22"/>
          <w:szCs w:val="22"/>
        </w:rPr>
        <w:t>1.</w:t>
      </w:r>
    </w:p>
    <w:p w14:paraId="7003215F" w14:textId="77777777" w:rsidR="0017514E" w:rsidRPr="00C70945" w:rsidRDefault="00EB0116" w:rsidP="00C70945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br w:type="column"/>
      </w:r>
      <w:r w:rsidRPr="00C70945">
        <w:rPr>
          <w:rFonts w:asciiTheme="minorHAnsi" w:hAnsiTheme="minorHAnsi" w:cstheme="minorHAnsi"/>
          <w:sz w:val="22"/>
          <w:szCs w:val="22"/>
        </w:rPr>
        <w:t>2 Rue du Re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ulet</w:t>
      </w:r>
    </w:p>
    <w:p w14:paraId="43242436" w14:textId="77777777" w:rsidR="0017514E" w:rsidRPr="00C70945" w:rsidRDefault="00EB0116" w:rsidP="00C70945">
      <w:pPr>
        <w:ind w:right="-61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01630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in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nis</w:t>
      </w:r>
    </w:p>
    <w:p w14:paraId="5C8DF844" w14:textId="77777777" w:rsidR="0017514E" w:rsidRPr="00C70945" w:rsidRDefault="00EB0116" w:rsidP="00C70945">
      <w:pPr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position w:val="-1"/>
          <w:sz w:val="22"/>
          <w:szCs w:val="22"/>
        </w:rPr>
        <w:t>ce</w:t>
      </w:r>
    </w:p>
    <w:p w14:paraId="4D7A41F0" w14:textId="77777777" w:rsidR="0017514E" w:rsidRPr="00C70945" w:rsidRDefault="00EB0116" w:rsidP="00C70945">
      <w:pPr>
        <w:spacing w:before="29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br w:type="column"/>
      </w:r>
      <w:r w:rsidRPr="00C70945">
        <w:rPr>
          <w:rFonts w:asciiTheme="minorHAnsi" w:hAnsiTheme="minorHAnsi" w:cstheme="minorHAnsi"/>
          <w:sz w:val="22"/>
          <w:szCs w:val="22"/>
        </w:rPr>
        <w:t>Tl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 xml:space="preserve">: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(+</w:t>
      </w:r>
      <w:r w:rsidRPr="00C70945">
        <w:rPr>
          <w:rFonts w:asciiTheme="minorHAnsi" w:hAnsiTheme="minorHAnsi" w:cstheme="minorHAnsi"/>
          <w:sz w:val="22"/>
          <w:szCs w:val="22"/>
        </w:rPr>
        <w:t>45)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51908188</w:t>
      </w:r>
    </w:p>
    <w:p w14:paraId="664069FA" w14:textId="77777777" w:rsidR="0017514E" w:rsidRPr="00C70945" w:rsidRDefault="00EB0116" w:rsidP="00C70945">
      <w:pPr>
        <w:rPr>
          <w:rFonts w:asciiTheme="minorHAnsi" w:hAnsiTheme="minorHAnsi" w:cstheme="minorHAnsi"/>
          <w:sz w:val="22"/>
          <w:szCs w:val="22"/>
        </w:rPr>
        <w:sectPr w:rsidR="0017514E" w:rsidRPr="00C70945">
          <w:type w:val="continuous"/>
          <w:pgSz w:w="11920" w:h="16840"/>
          <w:pgMar w:top="920" w:right="1020" w:bottom="280" w:left="1020" w:header="720" w:footer="720" w:gutter="0"/>
          <w:cols w:num="3" w:space="720" w:equalWidth="0">
            <w:col w:w="3335" w:space="285"/>
            <w:col w:w="1793" w:space="613"/>
            <w:col w:w="3854"/>
          </w:cols>
        </w:sectPr>
      </w:pP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mail: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9">
        <w:r w:rsidRPr="00C70945">
          <w:rPr>
            <w:rFonts w:asciiTheme="minorHAnsi" w:hAnsiTheme="minorHAnsi" w:cstheme="minorHAnsi"/>
            <w:sz w:val="22"/>
            <w:szCs w:val="22"/>
          </w:rPr>
          <w:t>To</w:t>
        </w:r>
        <w:r w:rsidRPr="00C70945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C70945">
          <w:rPr>
            <w:rFonts w:asciiTheme="minorHAnsi" w:hAnsiTheme="minorHAnsi" w:cstheme="minorHAnsi"/>
            <w:sz w:val="22"/>
            <w:szCs w:val="22"/>
          </w:rPr>
          <w:t>b</w:t>
        </w:r>
        <w:r w:rsidRPr="00C70945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C70945">
          <w:rPr>
            <w:rFonts w:asciiTheme="minorHAnsi" w:hAnsiTheme="minorHAnsi" w:cstheme="minorHAnsi"/>
            <w:sz w:val="22"/>
            <w:szCs w:val="22"/>
          </w:rPr>
          <w:t>nMolhol</w:t>
        </w:r>
        <w:r w:rsidRPr="00C70945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C70945">
          <w:rPr>
            <w:rFonts w:asciiTheme="minorHAnsi" w:hAnsiTheme="minorHAnsi" w:cstheme="minorHAnsi"/>
            <w:sz w:val="22"/>
            <w:szCs w:val="22"/>
          </w:rPr>
          <w:t>@Gm</w:t>
        </w:r>
        <w:r w:rsidRPr="00C70945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C70945">
          <w:rPr>
            <w:rFonts w:asciiTheme="minorHAnsi" w:hAnsiTheme="minorHAnsi" w:cstheme="minorHAnsi"/>
            <w:sz w:val="22"/>
            <w:szCs w:val="22"/>
          </w:rPr>
          <w:t>i</w:t>
        </w:r>
        <w:r w:rsidRPr="00C7094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C70945">
          <w:rPr>
            <w:rFonts w:asciiTheme="minorHAnsi" w:hAnsiTheme="minorHAnsi" w:cstheme="minorHAnsi"/>
            <w:sz w:val="22"/>
            <w:szCs w:val="22"/>
          </w:rPr>
          <w:t>.</w:t>
        </w:r>
        <w:r w:rsidRPr="00C70945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C70945">
          <w:rPr>
            <w:rFonts w:asciiTheme="minorHAnsi" w:hAnsiTheme="minorHAnsi" w:cstheme="minorHAnsi"/>
            <w:sz w:val="22"/>
            <w:szCs w:val="22"/>
          </w:rPr>
          <w:t>om</w:t>
        </w:r>
      </w:hyperlink>
    </w:p>
    <w:p w14:paraId="0DA5857E" w14:textId="6322287C" w:rsidR="0017514E" w:rsidRPr="00C70945" w:rsidRDefault="00EB0116" w:rsidP="00C70945">
      <w:pPr>
        <w:spacing w:before="32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P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iti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on</w:t>
      </w:r>
      <w:r w:rsidRPr="00C70945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21FED89D" w14:textId="77777777" w:rsidR="0017514E" w:rsidRPr="00C70945" w:rsidRDefault="00EB0116" w:rsidP="00C70945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70945">
        <w:rPr>
          <w:rFonts w:asciiTheme="minorHAnsi" w:hAnsiTheme="minorHAnsi" w:cstheme="minorHAnsi"/>
          <w:sz w:val="22"/>
          <w:szCs w:val="22"/>
        </w:rPr>
        <w:t>b. 2015 – Cu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</w:t>
      </w:r>
    </w:p>
    <w:p w14:paraId="48C8CE75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z w:val="22"/>
          <w:szCs w:val="22"/>
        </w:rPr>
        <w:t>Coo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b/>
          <w:sz w:val="22"/>
          <w:szCs w:val="22"/>
        </w:rPr>
        <w:t>i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>,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z w:val="22"/>
          <w:szCs w:val="22"/>
        </w:rPr>
        <w:t>tdoc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>al CERN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l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ip</w:t>
      </w:r>
      <w:r w:rsidRPr="00C7094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CERN,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wit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5AA54D06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Mana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ment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 p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nning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 bui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d of 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w b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ne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t.</w:t>
      </w:r>
    </w:p>
    <w:p w14:paraId="1288B5F3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Quot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 budg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ontrol.</w:t>
      </w:r>
    </w:p>
    <w:p w14:paraId="21B8EBCB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70945">
        <w:rPr>
          <w:rFonts w:asciiTheme="minorHAnsi" w:hAnsiTheme="minorHAnsi" w:cstheme="minorHAnsi"/>
          <w:sz w:val="22"/>
          <w:szCs w:val="22"/>
        </w:rPr>
        <w:t>tros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 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ials.</w:t>
      </w:r>
    </w:p>
    <w:p w14:paraId="4E3A8D48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nt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nt.</w:t>
      </w:r>
    </w:p>
    <w:p w14:paraId="374AE863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ubl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ons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70945">
        <w:rPr>
          <w:rFonts w:asciiTheme="minorHAnsi" w:hAnsiTheme="minorHAnsi" w:cstheme="minorHAnsi"/>
          <w:sz w:val="22"/>
          <w:szCs w:val="22"/>
        </w:rPr>
        <w:t>sul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s.</w:t>
      </w:r>
    </w:p>
    <w:p w14:paraId="76C76366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5A3D33F8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Au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 xml:space="preserve">. 2014 – 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n. 2015</w:t>
      </w:r>
    </w:p>
    <w:p w14:paraId="78FF8AEE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z w:val="22"/>
          <w:szCs w:val="22"/>
        </w:rPr>
        <w:t>Visiting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he</w:t>
      </w:r>
      <w:r w:rsidRPr="00C7094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Univ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land.</w:t>
      </w:r>
    </w:p>
    <w:p w14:paraId="7E81C47E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70945">
        <w:rPr>
          <w:rFonts w:asciiTheme="minorHAnsi" w:hAnsiTheme="minorHAnsi" w:cstheme="minorHAnsi"/>
          <w:sz w:val="22"/>
          <w:szCs w:val="22"/>
        </w:rPr>
        <w:t>tros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ls.</w:t>
      </w:r>
    </w:p>
    <w:p w14:paraId="535C15AD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ubl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ons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70945">
        <w:rPr>
          <w:rFonts w:asciiTheme="minorHAnsi" w:hAnsiTheme="minorHAnsi" w:cstheme="minorHAnsi"/>
          <w:sz w:val="22"/>
          <w:szCs w:val="22"/>
        </w:rPr>
        <w:t>sul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s.</w:t>
      </w:r>
    </w:p>
    <w:p w14:paraId="1E482291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5062C887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-1"/>
          <w:sz w:val="22"/>
          <w:szCs w:val="22"/>
        </w:rPr>
        <w:t>Fe</w:t>
      </w:r>
      <w:r w:rsidRPr="00C70945">
        <w:rPr>
          <w:rFonts w:asciiTheme="minorHAnsi" w:hAnsiTheme="minorHAnsi" w:cstheme="minorHAnsi"/>
          <w:sz w:val="22"/>
          <w:szCs w:val="22"/>
        </w:rPr>
        <w:t>b. 2014 – 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ril 2014</w:t>
      </w:r>
    </w:p>
    <w:p w14:paraId="78B3B131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z w:val="22"/>
          <w:szCs w:val="22"/>
        </w:rPr>
        <w:t>Visiting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z w:val="22"/>
          <w:szCs w:val="22"/>
        </w:rPr>
        <w:t>ostdoc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>al</w:t>
      </w:r>
      <w:r w:rsidRPr="00C7094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 iThemba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,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C70945">
        <w:rPr>
          <w:rFonts w:asciiTheme="minorHAnsi" w:hAnsiTheme="minorHAnsi" w:cstheme="minorHAnsi"/>
          <w:sz w:val="22"/>
          <w:szCs w:val="22"/>
        </w:rPr>
        <w:t>outh 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a.</w:t>
      </w:r>
    </w:p>
    <w:p w14:paraId="20A18FF3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Opti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miz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610B5C1F" w14:textId="30781861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nt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nt.</w:t>
      </w:r>
    </w:p>
    <w:p w14:paraId="0BDA0794" w14:textId="77777777" w:rsidR="0017514E" w:rsidRPr="00C70945" w:rsidRDefault="0017514E" w:rsidP="00C70945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66164F9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Nov. 2012 – Nov. 2013</w:t>
      </w:r>
    </w:p>
    <w:p w14:paraId="216B84BE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z w:val="22"/>
          <w:szCs w:val="22"/>
        </w:rPr>
        <w:t>ostdo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z w:val="22"/>
          <w:szCs w:val="22"/>
        </w:rPr>
        <w:t>to</w:t>
      </w:r>
      <w:r w:rsidRPr="00C7094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 Unive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land.</w:t>
      </w:r>
    </w:p>
    <w:p w14:paraId="34D03029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Thin film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ro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th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tron sput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rin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)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on.</w:t>
      </w:r>
    </w:p>
    <w:p w14:paraId="31D46525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70945">
        <w:rPr>
          <w:rFonts w:asciiTheme="minorHAnsi" w:hAnsiTheme="minorHAnsi" w:cstheme="minorHAnsi"/>
          <w:sz w:val="22"/>
          <w:szCs w:val="22"/>
        </w:rPr>
        <w:t>tros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 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ials.</w:t>
      </w:r>
    </w:p>
    <w:p w14:paraId="4C64AAF3" w14:textId="249AE13C" w:rsidR="0017514E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ubl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ons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70945">
        <w:rPr>
          <w:rFonts w:asciiTheme="minorHAnsi" w:hAnsiTheme="minorHAnsi" w:cstheme="minorHAnsi"/>
          <w:sz w:val="22"/>
          <w:szCs w:val="22"/>
        </w:rPr>
        <w:t>sul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s.</w:t>
      </w:r>
    </w:p>
    <w:p w14:paraId="64BF70AB" w14:textId="77777777" w:rsidR="00C70945" w:rsidRPr="00C70945" w:rsidRDefault="00C70945" w:rsidP="00C70945">
      <w:pPr>
        <w:ind w:left="1815"/>
        <w:rPr>
          <w:rFonts w:asciiTheme="minorHAnsi" w:hAnsiTheme="minorHAnsi" w:cstheme="minorHAnsi"/>
          <w:sz w:val="22"/>
          <w:szCs w:val="22"/>
        </w:rPr>
      </w:pPr>
    </w:p>
    <w:p w14:paraId="4CFF1507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p. 2008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– Nov. 2012</w:t>
      </w:r>
    </w:p>
    <w:p w14:paraId="70D684D5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.D. stu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z w:val="22"/>
          <w:szCs w:val="22"/>
        </w:rPr>
        <w:t>t in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ysi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C70945">
        <w:rPr>
          <w:rFonts w:asciiTheme="minorHAnsi" w:hAnsiTheme="minorHAnsi" w:cstheme="minorHAnsi"/>
          <w:sz w:val="22"/>
          <w:szCs w:val="22"/>
        </w:rPr>
        <w:t>ul</w:t>
      </w:r>
      <w:r w:rsidRPr="00C7094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 P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l 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ien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>s, Uni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>land.</w:t>
      </w:r>
    </w:p>
    <w:p w14:paraId="70B2D0AB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70945">
        <w:rPr>
          <w:rFonts w:asciiTheme="minorHAnsi" w:hAnsiTheme="minorHAnsi" w:cstheme="minorHAnsi"/>
          <w:sz w:val="22"/>
          <w:szCs w:val="22"/>
        </w:rPr>
        <w:t>ui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up of m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ron sputte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ing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ste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16FC228A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Thin film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ro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th (m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tron sput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rin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).</w:t>
      </w:r>
    </w:p>
    <w:p w14:paraId="61C5C9B1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on.</w:t>
      </w:r>
    </w:p>
    <w:p w14:paraId="7BD78907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nt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16B0C9CE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ubl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ons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C70945">
        <w:rPr>
          <w:rFonts w:asciiTheme="minorHAnsi" w:hAnsiTheme="minorHAnsi" w:cstheme="minorHAnsi"/>
          <w:sz w:val="22"/>
          <w:szCs w:val="22"/>
        </w:rPr>
        <w:t>sul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s.</w:t>
      </w:r>
    </w:p>
    <w:p w14:paraId="173AABD8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40DF464D" w14:textId="77777777" w:rsidR="0017514E" w:rsidRPr="00C70945" w:rsidRDefault="0017514E" w:rsidP="00C7094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098C0BA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Au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. 2005 – Nov. 2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70945">
        <w:rPr>
          <w:rFonts w:asciiTheme="minorHAnsi" w:hAnsiTheme="minorHAnsi" w:cstheme="minorHAnsi"/>
          <w:sz w:val="22"/>
          <w:szCs w:val="22"/>
        </w:rPr>
        <w:t>08</w:t>
      </w:r>
    </w:p>
    <w:p w14:paraId="0F2687B9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C70945">
        <w:rPr>
          <w:rFonts w:asciiTheme="minorHAnsi" w:hAnsiTheme="minorHAnsi" w:cstheme="minorHAnsi"/>
          <w:b/>
          <w:sz w:val="22"/>
          <w:szCs w:val="22"/>
        </w:rPr>
        <w:t>ysi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ow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Aa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hu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rtme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t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sics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strono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, Univ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rhu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54318A1D" w14:textId="77777777" w:rsidR="0017514E" w:rsidRPr="00C70945" w:rsidRDefault="00EB0116" w:rsidP="00C70945">
      <w:pPr>
        <w:ind w:left="1815"/>
        <w:rPr>
          <w:rFonts w:asciiTheme="minorHAnsi" w:hAnsiTheme="minorHAnsi" w:cstheme="minorHAnsi"/>
          <w:sz w:val="22"/>
          <w:szCs w:val="22"/>
        </w:rPr>
        <w:sectPr w:rsidR="0017514E" w:rsidRPr="00C70945">
          <w:type w:val="continuous"/>
          <w:pgSz w:w="11920" w:h="16840"/>
          <w:pgMar w:top="920" w:right="1020" w:bottom="280" w:left="1020" w:header="720" w:footer="720" w:gutter="0"/>
          <w:cols w:space="720"/>
        </w:sectPr>
      </w:pP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Edu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 and inte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monstr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ic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0B8C666F" w14:textId="77777777" w:rsidR="0017514E" w:rsidRPr="00C70945" w:rsidRDefault="0017514E" w:rsidP="00C7094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4427962" w14:textId="77777777" w:rsidR="0017514E" w:rsidRPr="00C70945" w:rsidRDefault="00EB0116" w:rsidP="00C70945">
      <w:pPr>
        <w:spacing w:before="29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Educ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tion:</w:t>
      </w:r>
    </w:p>
    <w:p w14:paraId="25375BE7" w14:textId="77777777" w:rsidR="0017514E" w:rsidRPr="00C70945" w:rsidRDefault="0017514E" w:rsidP="00C7094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7CD6257" w14:textId="77777777" w:rsidR="0017514E" w:rsidRPr="00C70945" w:rsidRDefault="00EB0116" w:rsidP="00C70945">
      <w:pPr>
        <w:spacing w:before="29"/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Nov. 2012        </w:t>
      </w:r>
      <w:r w:rsidRPr="00C7094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.D. deg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in</w:t>
      </w:r>
      <w:r w:rsidRPr="00C7094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ysics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 xml:space="preserve">om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ul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 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ien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>s, Univ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land.</w:t>
      </w:r>
    </w:p>
    <w:p w14:paraId="7D4290FF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Tit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 Ph.D. thesis “Pa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sm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n io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z w:val="22"/>
          <w:szCs w:val="22"/>
        </w:rPr>
        <w:t>plant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d 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ides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7DC18E54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70945">
        <w:rPr>
          <w:rFonts w:asciiTheme="minorHAnsi" w:hAnsiTheme="minorHAnsi" w:cstheme="minorHAnsi"/>
          <w:sz w:val="22"/>
          <w:szCs w:val="22"/>
        </w:rPr>
        <w:t>N: 978-9935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906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5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3.</w:t>
      </w:r>
    </w:p>
    <w:p w14:paraId="057E2AEC" w14:textId="77777777" w:rsidR="0017514E" w:rsidRPr="00C70945" w:rsidRDefault="0017514E" w:rsidP="00C7094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44163B2" w14:textId="77777777" w:rsidR="0017514E" w:rsidRPr="00C70945" w:rsidRDefault="00EB0116" w:rsidP="00C70945">
      <w:pPr>
        <w:ind w:left="1673" w:right="73" w:hanging="1560"/>
        <w:jc w:val="both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Au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 xml:space="preserve">. 2008        </w:t>
      </w:r>
      <w:r w:rsidRPr="00C7094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C70945">
        <w:rPr>
          <w:rFonts w:asciiTheme="minorHAnsi" w:hAnsiTheme="minorHAnsi" w:cstheme="minorHAnsi"/>
          <w:b/>
          <w:sz w:val="22"/>
          <w:szCs w:val="22"/>
        </w:rPr>
        <w:t>ast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C70945">
        <w:rPr>
          <w:rFonts w:asciiTheme="minorHAnsi" w:hAnsiTheme="minorHAnsi" w:cstheme="minorHAnsi"/>
          <w:b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in</w:t>
      </w:r>
      <w:r w:rsidRPr="00C7094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As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ph</w:t>
      </w:r>
      <w:r w:rsidRPr="00C70945">
        <w:rPr>
          <w:rFonts w:asciiTheme="minorHAnsi" w:hAnsiTheme="minorHAnsi" w:cstheme="minorHAnsi"/>
          <w:b/>
          <w:sz w:val="22"/>
          <w:szCs w:val="22"/>
        </w:rPr>
        <w:t>ysics</w:t>
      </w:r>
      <w:r w:rsidRPr="00C7094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om</w:t>
      </w:r>
      <w:r w:rsidRPr="00C7094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</w:t>
      </w:r>
      <w:r w:rsidRPr="00C7094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</w:t>
      </w:r>
      <w:r w:rsidRPr="00C7094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sics</w:t>
      </w:r>
      <w:r w:rsidRPr="00C7094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Astrono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, Univ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 of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rhus.</w:t>
      </w:r>
      <w:r w:rsidRPr="00C7094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thesis</w:t>
      </w:r>
      <w:r w:rsidRPr="00C7094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ø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ning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st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å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e hob 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C 2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C70945">
        <w:rPr>
          <w:rFonts w:asciiTheme="minorHAnsi" w:hAnsiTheme="minorHAnsi" w:cstheme="minorHAnsi"/>
          <w:sz w:val="22"/>
          <w:szCs w:val="22"/>
        </w:rPr>
        <w:t>60”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>”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nv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ble st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rs in the op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lus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r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 xml:space="preserve">GC </w:t>
      </w:r>
      <w:r w:rsidRPr="00C70945">
        <w:rPr>
          <w:rFonts w:asciiTheme="minorHAnsi" w:hAnsiTheme="minorHAnsi" w:cstheme="minorHAnsi"/>
          <w:sz w:val="22"/>
          <w:szCs w:val="22"/>
        </w:rPr>
        <w:t>2660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C70945">
        <w:rPr>
          <w:rFonts w:asciiTheme="minorHAnsi" w:hAnsiTheme="minorHAnsi" w:cstheme="minorHAnsi"/>
          <w:sz w:val="22"/>
          <w:szCs w:val="22"/>
        </w:rPr>
        <w:t>).</w:t>
      </w:r>
    </w:p>
    <w:p w14:paraId="6B9A73D6" w14:textId="77777777" w:rsidR="0017514E" w:rsidRPr="00C70945" w:rsidRDefault="0017514E" w:rsidP="00C70945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F5AC038" w14:textId="77777777" w:rsidR="0017514E" w:rsidRPr="00C70945" w:rsidRDefault="00EB0116" w:rsidP="00C70945">
      <w:pPr>
        <w:ind w:left="1673" w:right="75" w:hanging="1560"/>
        <w:jc w:val="both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n. 2007         </w:t>
      </w:r>
      <w:r w:rsidRPr="00C7094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Mec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a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z w:val="22"/>
          <w:szCs w:val="22"/>
        </w:rPr>
        <w:t>ical</w:t>
      </w:r>
      <w:r w:rsidRPr="00C7094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C70945">
        <w:rPr>
          <w:rFonts w:asciiTheme="minorHAnsi" w:hAnsiTheme="minorHAnsi" w:cstheme="minorHAnsi"/>
          <w:b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op</w:t>
      </w:r>
      <w:r w:rsidRPr="00C7094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l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rom</w:t>
      </w:r>
      <w:r w:rsidRPr="00C7094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</w:t>
      </w:r>
      <w:r w:rsidRPr="00C709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ment</w:t>
      </w:r>
      <w:r w:rsidRPr="00C7094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sics</w:t>
      </w:r>
      <w:r w:rsidRPr="00C7094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trono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, Univ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 xml:space="preserve">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C70945">
        <w:rPr>
          <w:rFonts w:asciiTheme="minorHAnsi" w:hAnsiTheme="minorHAnsi" w:cstheme="minorHAnsi"/>
          <w:sz w:val="22"/>
          <w:szCs w:val="22"/>
        </w:rPr>
        <w:t>rhus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ERN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778CF856" w14:textId="77777777" w:rsidR="0017514E" w:rsidRPr="00C70945" w:rsidRDefault="0017514E" w:rsidP="00C70945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61FECD5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 xml:space="preserve">. 2006        </w:t>
      </w:r>
      <w:r w:rsidRPr="00C709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Ba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lor</w:t>
      </w:r>
      <w:r w:rsidRPr="00C7094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of</w:t>
      </w:r>
      <w:r w:rsidRPr="00C7094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b/>
          <w:sz w:val="22"/>
          <w:szCs w:val="22"/>
        </w:rPr>
        <w:t>ience</w:t>
      </w:r>
      <w:r w:rsidRPr="00C7094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in</w:t>
      </w:r>
      <w:r w:rsidRPr="00C7094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z w:val="22"/>
          <w:szCs w:val="22"/>
        </w:rPr>
        <w:t>ysic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b/>
          <w:sz w:val="22"/>
          <w:szCs w:val="22"/>
        </w:rPr>
        <w:t>As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C70945">
        <w:rPr>
          <w:rFonts w:asciiTheme="minorHAnsi" w:hAnsiTheme="minorHAnsi" w:cstheme="minorHAnsi"/>
          <w:b/>
          <w:sz w:val="22"/>
          <w:szCs w:val="22"/>
        </w:rPr>
        <w:t>y</w:t>
      </w:r>
      <w:r w:rsidRPr="00C7094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rtme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ics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</w:p>
    <w:p w14:paraId="41CD8F4E" w14:textId="77777777" w:rsidR="0017514E" w:rsidRPr="00C70945" w:rsidRDefault="00EB0116" w:rsidP="00C70945">
      <w:pPr>
        <w:ind w:left="16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Astrono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, Univ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 xml:space="preserve">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Aa</w:t>
      </w:r>
      <w:r w:rsidRPr="00C70945">
        <w:rPr>
          <w:rFonts w:asciiTheme="minorHAnsi" w:hAnsiTheme="minorHAnsi" w:cstheme="minorHAnsi"/>
          <w:sz w:val="22"/>
          <w:szCs w:val="22"/>
        </w:rPr>
        <w:t>rhus.</w:t>
      </w:r>
    </w:p>
    <w:p w14:paraId="05FF7AC8" w14:textId="77777777" w:rsidR="0017514E" w:rsidRPr="00C70945" w:rsidRDefault="0017514E" w:rsidP="00C70945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515FD29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2000        </w:t>
      </w:r>
      <w:r w:rsidRPr="00C7094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b/>
          <w:sz w:val="22"/>
          <w:szCs w:val="22"/>
        </w:rPr>
        <w:t>g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z w:val="22"/>
          <w:szCs w:val="22"/>
        </w:rPr>
        <w:t>r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b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C70945">
        <w:rPr>
          <w:rFonts w:asciiTheme="minorHAnsi" w:hAnsiTheme="minorHAnsi" w:cstheme="minorHAnsi"/>
          <w:b/>
          <w:sz w:val="22"/>
          <w:szCs w:val="22"/>
        </w:rPr>
        <w:t>ical Examina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z w:val="22"/>
          <w:szCs w:val="22"/>
        </w:rPr>
        <w:t>ion</w:t>
      </w:r>
      <w:r w:rsidRPr="00C7094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70945">
        <w:rPr>
          <w:rFonts w:asciiTheme="minorHAnsi" w:hAnsiTheme="minorHAnsi" w:cstheme="minorHAnsi"/>
          <w:b/>
          <w:sz w:val="22"/>
          <w:szCs w:val="22"/>
        </w:rPr>
        <w:t>H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b/>
          <w:sz w:val="22"/>
          <w:szCs w:val="22"/>
        </w:rPr>
        <w:t>X stu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b/>
          <w:sz w:val="22"/>
          <w:szCs w:val="22"/>
        </w:rPr>
        <w:t>t)</w:t>
      </w:r>
      <w:r w:rsidRPr="00C7094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n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ønd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rbo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279DD1B5" w14:textId="77777777" w:rsidR="0017514E" w:rsidRPr="00C70945" w:rsidRDefault="0017514E" w:rsidP="00C709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82CEFD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714BAFA0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7F9D86BB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Focus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a</w:t>
      </w:r>
      <w:r w:rsidRPr="00C7094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ea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5946ACA4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 xml:space="preserve">tal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ppl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 p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sics.</w:t>
      </w:r>
    </w:p>
    <w:p w14:paraId="075A0166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roj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ment.</w:t>
      </w:r>
    </w:p>
    <w:p w14:paraId="22F45629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 sci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>s (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ol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d st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 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129A2DE7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tron sput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d th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n </w:t>
      </w:r>
      <w:r w:rsidRPr="00C70945">
        <w:rPr>
          <w:rFonts w:asciiTheme="minorHAnsi" w:hAnsiTheme="minorHAnsi" w:cstheme="minorHAnsi"/>
          <w:sz w:val="22"/>
          <w:szCs w:val="22"/>
        </w:rPr>
        <w:t xml:space="preserve">film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ro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th.</w:t>
      </w:r>
    </w:p>
    <w:p w14:paraId="3FDFA393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ials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70945">
        <w:rPr>
          <w:rFonts w:asciiTheme="minorHAnsi" w:hAnsiTheme="minorHAnsi" w:cstheme="minorHAnsi"/>
          <w:sz w:val="22"/>
          <w:szCs w:val="22"/>
        </w:rPr>
        <w:t>Non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str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stru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01932223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spe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tro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04914321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Vac</w:t>
      </w:r>
      <w:r w:rsidRPr="00C70945">
        <w:rPr>
          <w:rFonts w:asciiTheme="minorHAnsi" w:hAnsiTheme="minorHAnsi" w:cstheme="minorHAnsi"/>
          <w:sz w:val="22"/>
          <w:szCs w:val="22"/>
        </w:rPr>
        <w:t xml:space="preserve">uum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nic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tems.</w:t>
      </w:r>
    </w:p>
    <w:p w14:paraId="53C8F51F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rime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tal 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tup, 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 xml:space="preserve">,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 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w 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5F708B12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Me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 wo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ksho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7B942633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k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 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plor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C70945">
        <w:rPr>
          <w:rFonts w:asciiTheme="minorHAnsi" w:hAnsiTheme="minorHAnsi" w:cstheme="minorHAnsi"/>
          <w:sz w:val="22"/>
          <w:szCs w:val="22"/>
        </w:rPr>
        <w:t>uotations.</w:t>
      </w:r>
    </w:p>
    <w:p w14:paraId="7D8A6B9C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 xml:space="preserve">k </w:t>
      </w:r>
      <w:r w:rsidRPr="00C70945">
        <w:rPr>
          <w:rFonts w:asciiTheme="minorHAnsi" w:hAnsiTheme="minorHAnsi" w:cstheme="minorHAnsi"/>
          <w:sz w:val="22"/>
          <w:szCs w:val="22"/>
        </w:rPr>
        <w:t>with 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dioa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ials.</w:t>
      </w:r>
    </w:p>
    <w:p w14:paraId="424F2DE4" w14:textId="77777777" w:rsidR="0017514E" w:rsidRPr="00C70945" w:rsidRDefault="0017514E" w:rsidP="00C709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A06528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0E55ADDD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07FBB45B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Other qu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l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i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fi</w:t>
      </w:r>
      <w:r w:rsidRPr="00C7094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tio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5E42BBF5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Compu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ski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:</w:t>
      </w:r>
      <w:r w:rsidRPr="00C709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70945">
        <w:rPr>
          <w:rFonts w:asciiTheme="minorHAnsi" w:hAnsiTheme="minorHAnsi" w:cstheme="minorHAnsi"/>
          <w:sz w:val="22"/>
          <w:szCs w:val="22"/>
        </w:rPr>
        <w:t>ic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osoft</w:t>
      </w:r>
      <w:r w:rsidRPr="00C7094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fi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indow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,</w:t>
      </w:r>
      <w:r w:rsidRPr="00C7094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Adobe</w:t>
      </w:r>
      <w:r w:rsidRPr="00C7094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um,</w:t>
      </w:r>
      <w:r w:rsidRPr="00C709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nv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ntor</w:t>
      </w:r>
      <w:r w:rsidRPr="00C7094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(3D</w:t>
      </w:r>
    </w:p>
    <w:p w14:paraId="413188FC" w14:textId="77777777" w:rsidR="0017514E" w:rsidRPr="00C70945" w:rsidRDefault="00EB0116" w:rsidP="00C70945">
      <w:pPr>
        <w:ind w:left="795" w:right="3842"/>
        <w:jc w:val="center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CA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70945">
        <w:rPr>
          <w:rFonts w:asciiTheme="minorHAnsi" w:hAnsiTheme="minorHAnsi" w:cstheme="minorHAnsi"/>
          <w:sz w:val="22"/>
          <w:szCs w:val="22"/>
        </w:rPr>
        <w:t>),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70945">
        <w:rPr>
          <w:rFonts w:asciiTheme="minorHAnsi" w:hAnsiTheme="minorHAnsi" w:cstheme="minorHAnsi"/>
          <w:sz w:val="22"/>
          <w:szCs w:val="22"/>
        </w:rPr>
        <w:t>, Visu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sic, 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b, 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lph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,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2461035D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X-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on.</w:t>
      </w:r>
    </w:p>
    <w:p w14:paraId="38CADC21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TEM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EM 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hniques.</w:t>
      </w:r>
    </w:p>
    <w:p w14:paraId="596BB38E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70945">
        <w:rPr>
          <w:rFonts w:asciiTheme="minorHAnsi" w:hAnsiTheme="minorHAnsi" w:cstheme="minorHAnsi"/>
          <w:sz w:val="22"/>
          <w:szCs w:val="22"/>
        </w:rPr>
        <w:t xml:space="preserve">m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tor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our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70945">
        <w:rPr>
          <w:rFonts w:asciiTheme="minorHAnsi" w:hAnsiTheme="minorHAnsi" w:cstheme="minorHAnsi"/>
          <w:sz w:val="22"/>
          <w:szCs w:val="22"/>
        </w:rPr>
        <w:t>E/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 xml:space="preserve">ERN,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wit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nd.</w:t>
      </w:r>
    </w:p>
    <w:p w14:paraId="13D43910" w14:textId="77777777" w:rsidR="0017514E" w:rsidRPr="00C70945" w:rsidRDefault="00EB0116" w:rsidP="00C70945">
      <w:pPr>
        <w:ind w:left="833" w:right="70" w:hanging="360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Me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wo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kshop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om</w:t>
      </w:r>
      <w:r w:rsidRPr="00C7094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the</w:t>
      </w:r>
      <w:r w:rsidRPr="00C7094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sics</w:t>
      </w:r>
      <w:r w:rsidRPr="00C7094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</w:t>
      </w:r>
      <w:r w:rsidRPr="00C7094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Astr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no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,</w:t>
      </w:r>
      <w:r w:rsidRPr="00C7094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Univ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 of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rhus.</w:t>
      </w:r>
    </w:p>
    <w:p w14:paraId="4F9DD28F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olo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: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fi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 xml:space="preserve">on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 min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ls 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Mössb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spe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tros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74A3972E" w14:textId="77777777" w:rsidR="0017514E" w:rsidRPr="00C70945" w:rsidRDefault="00EB0116" w:rsidP="00C70945">
      <w:pPr>
        <w:ind w:left="833" w:right="74" w:hanging="360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Astrono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 xml:space="preserve">: </w:t>
      </w:r>
      <w:r w:rsidRPr="00C7094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 xml:space="preserve">tellar </w:t>
      </w:r>
      <w:r w:rsidRPr="00C7094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s </w:t>
      </w:r>
      <w:r w:rsidRPr="00C7094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st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ros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is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z w:val="22"/>
          <w:szCs w:val="22"/>
        </w:rPr>
        <w:t>olo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 xml:space="preserve">y </w:t>
      </w:r>
      <w:r w:rsidRPr="00C7094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oplan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ts), </w:t>
      </w:r>
      <w:r w:rsidRPr="00C7094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diag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70945">
        <w:rPr>
          <w:rFonts w:asciiTheme="minorHAnsi" w:hAnsiTheme="minorHAnsi" w:cstheme="minorHAnsi"/>
          <w:sz w:val="22"/>
          <w:szCs w:val="22"/>
        </w:rPr>
        <w:t xml:space="preserve">ms, </w:t>
      </w:r>
      <w:r w:rsidRPr="00C7094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 la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mount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 pi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tur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s/dat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. O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AC80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C70945">
        <w:rPr>
          <w:rFonts w:asciiTheme="minorHAnsi" w:hAnsiTheme="minorHAnsi" w:cstheme="minorHAnsi"/>
          <w:sz w:val="22"/>
          <w:szCs w:val="22"/>
        </w:rPr>
        <w:t>ide stell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 obs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rv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to</w:t>
      </w:r>
      <w:r w:rsidRPr="00C70945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 xml:space="preserve">,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in).</w:t>
      </w:r>
    </w:p>
    <w:p w14:paraId="42EBBABE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ng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C70945">
        <w:rPr>
          <w:rFonts w:asciiTheme="minorHAnsi" w:hAnsiTheme="minorHAnsi" w:cstheme="minorHAnsi"/>
          <w:sz w:val="22"/>
          <w:szCs w:val="22"/>
        </w:rPr>
        <w:t xml:space="preserve">: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6867EEC0" w14:textId="77777777" w:rsidR="0017514E" w:rsidRPr="00C70945" w:rsidRDefault="0017514E" w:rsidP="00C709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763F32E2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C7094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de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ic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w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rds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 hono</w:t>
      </w:r>
      <w:r w:rsidRPr="00C70945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C70945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719000F5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–latt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C70945">
        <w:rPr>
          <w:rFonts w:asciiTheme="minorHAnsi" w:hAnsiTheme="minorHAnsi" w:cstheme="minorHAnsi"/>
          <w:sz w:val="22"/>
          <w:szCs w:val="22"/>
        </w:rPr>
        <w:t>la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ons of 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position w:val="11"/>
          <w:sz w:val="22"/>
          <w:szCs w:val="22"/>
        </w:rPr>
        <w:t>3</w:t>
      </w:r>
      <w:r w:rsidRPr="00C70945">
        <w:rPr>
          <w:rFonts w:asciiTheme="minorHAnsi" w:hAnsiTheme="minorHAnsi" w:cstheme="minorHAnsi"/>
          <w:position w:val="11"/>
          <w:sz w:val="22"/>
          <w:szCs w:val="22"/>
        </w:rPr>
        <w:t>+</w:t>
      </w:r>
      <w:r w:rsidRPr="00C70945">
        <w:rPr>
          <w:rFonts w:asciiTheme="minorHAnsi" w:hAnsiTheme="minorHAnsi" w:cstheme="minorHAnsi"/>
          <w:spacing w:val="1"/>
          <w:position w:val="1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in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C70945">
        <w:rPr>
          <w:rFonts w:asciiTheme="minorHAnsi" w:hAnsiTheme="minorHAnsi" w:cstheme="minorHAnsi"/>
          <w:sz w:val="22"/>
          <w:szCs w:val="22"/>
        </w:rPr>
        <w:t>nO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”</w:t>
      </w:r>
      <w:r w:rsidRPr="00C70945">
        <w:rPr>
          <w:rFonts w:asciiTheme="minorHAnsi" w:hAnsiTheme="minorHAnsi" w:cstheme="minorHAnsi"/>
          <w:sz w:val="22"/>
          <w:szCs w:val="22"/>
        </w:rPr>
        <w:t xml:space="preserve">.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 xml:space="preserve">ted to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C70945">
        <w:rPr>
          <w:rFonts w:asciiTheme="minorHAnsi" w:hAnsiTheme="minorHAnsi" w:cstheme="minorHAnsi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incl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d in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he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70945">
        <w:rPr>
          <w:rFonts w:asciiTheme="minorHAnsi" w:hAnsiTheme="minorHAnsi" w:cstheme="minorHAnsi"/>
          <w:sz w:val="22"/>
          <w:szCs w:val="22"/>
        </w:rPr>
        <w:t>sica</w:t>
      </w:r>
    </w:p>
    <w:p w14:paraId="3C81B6C2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  <w:sectPr w:rsidR="0017514E" w:rsidRPr="00C70945">
          <w:pgSz w:w="11920" w:h="16840"/>
          <w:pgMar w:top="920" w:right="1020" w:bottom="280" w:left="1020" w:header="739" w:footer="774" w:gutter="0"/>
          <w:cols w:space="720"/>
        </w:sectPr>
      </w:pP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ripta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Hi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hl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hts of 20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C70945">
        <w:rPr>
          <w:rFonts w:asciiTheme="minorHAnsi" w:hAnsiTheme="minorHAnsi" w:cstheme="minorHAnsi"/>
          <w:sz w:val="22"/>
          <w:szCs w:val="22"/>
        </w:rPr>
        <w:t>2.</w:t>
      </w:r>
    </w:p>
    <w:p w14:paraId="574CFEC7" w14:textId="77777777" w:rsidR="0017514E" w:rsidRPr="00C70945" w:rsidRDefault="0017514E" w:rsidP="00C7094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FD6EB04" w14:textId="77777777" w:rsidR="0017514E" w:rsidRPr="00C70945" w:rsidRDefault="00EB0116" w:rsidP="00C70945">
      <w:pPr>
        <w:spacing w:before="29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Publi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ca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tion</w:t>
      </w:r>
      <w:r w:rsidRPr="00C7094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3302C04F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Autho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/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-a</w:t>
      </w:r>
      <w:r w:rsidRPr="00C70945">
        <w:rPr>
          <w:rFonts w:asciiTheme="minorHAnsi" w:hAnsiTheme="minorHAnsi" w:cstheme="minorHAnsi"/>
          <w:sz w:val="22"/>
          <w:szCs w:val="22"/>
        </w:rPr>
        <w:t>uthor on 29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vie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d 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rs, 2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no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-p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vie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C70945">
        <w:rPr>
          <w:rFonts w:asciiTheme="minorHAnsi" w:hAnsiTheme="minorHAnsi" w:cstheme="minorHAnsi"/>
          <w:sz w:val="22"/>
          <w:szCs w:val="22"/>
        </w:rPr>
        <w:t>tend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bstr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ts, and 1</w:t>
      </w:r>
    </w:p>
    <w:p w14:paraId="0B9877F6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hi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hl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ht.</w:t>
      </w:r>
    </w:p>
    <w:p w14:paraId="733EC300" w14:textId="77777777" w:rsidR="0017514E" w:rsidRPr="00C70945" w:rsidRDefault="0017514E" w:rsidP="00C709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9CBBE67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Co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fer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nce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pr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e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se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ta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tions/organi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tio</w:t>
      </w:r>
      <w:r w:rsidRPr="00C70945">
        <w:rPr>
          <w:rFonts w:asciiTheme="minorHAnsi" w:eastAsia="Arial" w:hAnsiTheme="minorHAnsi" w:cstheme="minorHAnsi"/>
          <w:b/>
          <w:spacing w:val="-3"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2854425F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Giv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 7 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C70945">
        <w:rPr>
          <w:rFonts w:asciiTheme="minorHAnsi" w:hAnsiTheme="minorHAnsi" w:cstheme="minorHAnsi"/>
          <w:sz w:val="22"/>
          <w:szCs w:val="22"/>
        </w:rPr>
        <w:t xml:space="preserve">l and 7 </w:t>
      </w:r>
      <w:r w:rsidRPr="00C70945">
        <w:rPr>
          <w:rFonts w:asciiTheme="minorHAnsi" w:hAnsiTheme="minorHAnsi" w:cstheme="minorHAnsi"/>
          <w:sz w:val="22"/>
          <w:szCs w:val="22"/>
        </w:rPr>
        <w:t>post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pr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ntations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d in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rn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 con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s.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rticip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ted in</w:t>
      </w:r>
      <w:r w:rsidRPr="00C7094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7</w:t>
      </w:r>
    </w:p>
    <w:p w14:paraId="4382FEE4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in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rn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70945">
        <w:rPr>
          <w:rFonts w:asciiTheme="minorHAnsi" w:hAnsiTheme="minorHAnsi" w:cstheme="minorHAnsi"/>
          <w:sz w:val="22"/>
          <w:szCs w:val="22"/>
        </w:rPr>
        <w:t xml:space="preserve">E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bor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on te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m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C70945">
        <w:rPr>
          <w:rFonts w:asciiTheme="minorHAnsi" w:hAnsiTheme="minorHAnsi" w:cstheme="minorHAnsi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gs, 4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wo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kshops, and 1 s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70945">
        <w:rPr>
          <w:rFonts w:asciiTheme="minorHAnsi" w:hAnsiTheme="minorHAnsi" w:cstheme="minorHAnsi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 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hool. 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nised</w:t>
      </w:r>
    </w:p>
    <w:p w14:paraId="13795C81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>1 wo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kshop.</w:t>
      </w:r>
    </w:p>
    <w:p w14:paraId="31DE7504" w14:textId="77777777" w:rsidR="0017514E" w:rsidRPr="00C70945" w:rsidRDefault="0017514E" w:rsidP="00C7094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E3BDE1D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19C4D933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2FCD4B20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Re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sea</w:t>
      </w:r>
      <w:r w:rsidRPr="00C7094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r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c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h gr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ts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71C7DD0B" w14:textId="77777777" w:rsidR="0017514E" w:rsidRPr="00C70945" w:rsidRDefault="00EB0116" w:rsidP="00C70945">
      <w:pPr>
        <w:ind w:left="11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os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do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. tr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nt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m The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 xml:space="preserve">h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 xml:space="preserve">und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ive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si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70945">
        <w:rPr>
          <w:rFonts w:asciiTheme="minorHAnsi" w:hAnsiTheme="minorHAnsi" w:cstheme="minorHAnsi"/>
          <w:sz w:val="22"/>
          <w:szCs w:val="22"/>
        </w:rPr>
        <w:t>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land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C70945">
        <w:rPr>
          <w:rFonts w:asciiTheme="minorHAnsi" w:hAnsiTheme="minorHAnsi" w:cstheme="minorHAnsi"/>
          <w:sz w:val="22"/>
          <w:szCs w:val="22"/>
        </w:rPr>
        <w:t>2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C70945">
        <w:rPr>
          <w:rFonts w:asciiTheme="minorHAnsi" w:hAnsiTheme="minorHAnsi" w:cstheme="minorHAnsi"/>
          <w:sz w:val="22"/>
          <w:szCs w:val="22"/>
        </w:rPr>
        <w:t>13).</w:t>
      </w:r>
    </w:p>
    <w:p w14:paraId="1B77E7B5" w14:textId="77777777" w:rsidR="0017514E" w:rsidRPr="00C70945" w:rsidRDefault="00EB0116" w:rsidP="00C70945">
      <w:pPr>
        <w:ind w:left="113" w:right="1684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70945">
        <w:rPr>
          <w:rFonts w:asciiTheme="minorHAnsi" w:hAnsiTheme="minorHAnsi" w:cstheme="minorHAnsi"/>
          <w:sz w:val="22"/>
          <w:szCs w:val="22"/>
        </w:rPr>
        <w:t>h.D. stud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nt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 gr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t f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om The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 xml:space="preserve">d of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70945">
        <w:rPr>
          <w:rFonts w:asciiTheme="minorHAnsi" w:hAnsiTheme="minorHAnsi" w:cstheme="minorHAnsi"/>
          <w:sz w:val="22"/>
          <w:szCs w:val="22"/>
        </w:rPr>
        <w:t>nive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si</w:t>
      </w:r>
      <w:r w:rsidRPr="00C7094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of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la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d (2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70945">
        <w:rPr>
          <w:rFonts w:asciiTheme="minorHAnsi" w:hAnsiTheme="minorHAnsi" w:cstheme="minorHAnsi"/>
          <w:sz w:val="22"/>
          <w:szCs w:val="22"/>
        </w:rPr>
        <w:t>11). ENSAR funding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to v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sit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CERN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or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re</w:t>
      </w:r>
      <w:r w:rsidRPr="00C70945">
        <w:rPr>
          <w:rFonts w:asciiTheme="minorHAnsi" w:hAnsiTheme="minorHAnsi" w:cstheme="minorHAnsi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(20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70945">
        <w:rPr>
          <w:rFonts w:asciiTheme="minorHAnsi" w:hAnsiTheme="minorHAnsi" w:cstheme="minorHAnsi"/>
          <w:sz w:val="22"/>
          <w:szCs w:val="22"/>
        </w:rPr>
        <w:t>8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– 2012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6200D634" w14:textId="77777777" w:rsidR="0017514E" w:rsidRPr="00C70945" w:rsidRDefault="0017514E" w:rsidP="00C70945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2685B8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41E4D536" w14:textId="77777777" w:rsidR="0017514E" w:rsidRPr="00C70945" w:rsidRDefault="0017514E" w:rsidP="00C70945">
      <w:pPr>
        <w:rPr>
          <w:rFonts w:asciiTheme="minorHAnsi" w:hAnsiTheme="minorHAnsi" w:cstheme="minorHAnsi"/>
          <w:sz w:val="22"/>
          <w:szCs w:val="22"/>
        </w:rPr>
      </w:pPr>
    </w:p>
    <w:p w14:paraId="02D44BA4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Other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w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ork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ex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pe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r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e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n</w:t>
      </w:r>
      <w:r w:rsidRPr="00C70945">
        <w:rPr>
          <w:rFonts w:asciiTheme="minorHAnsi" w:eastAsia="Arial" w:hAnsiTheme="minorHAnsi" w:cstheme="minorHAnsi"/>
          <w:b/>
          <w:spacing w:val="-2"/>
          <w:sz w:val="22"/>
          <w:szCs w:val="22"/>
          <w:u w:color="000000"/>
        </w:rPr>
        <w:t>c</w:t>
      </w:r>
      <w:r w:rsidRPr="00C70945">
        <w:rPr>
          <w:rFonts w:asciiTheme="minorHAnsi" w:eastAsia="Arial" w:hAnsiTheme="minorHAnsi" w:cstheme="minorHAnsi"/>
          <w:b/>
          <w:spacing w:val="3"/>
          <w:sz w:val="22"/>
          <w:szCs w:val="22"/>
          <w:u w:color="000000"/>
        </w:rPr>
        <w:t>e</w:t>
      </w:r>
      <w:r w:rsidRPr="00C70945">
        <w:rPr>
          <w:rFonts w:asciiTheme="minorHAnsi" w:eastAsia="Arial" w:hAnsiTheme="minorHAnsi" w:cstheme="minorHAnsi"/>
          <w:b/>
          <w:spacing w:val="2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25668FF2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70945">
        <w:rPr>
          <w:rFonts w:asciiTheme="minorHAnsi" w:hAnsiTheme="minorHAnsi" w:cstheme="minorHAnsi"/>
          <w:sz w:val="22"/>
          <w:szCs w:val="22"/>
        </w:rPr>
        <w:t>une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2001 –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70945">
        <w:rPr>
          <w:rFonts w:asciiTheme="minorHAnsi" w:hAnsiTheme="minorHAnsi" w:cstheme="minorHAnsi"/>
          <w:sz w:val="22"/>
          <w:szCs w:val="22"/>
        </w:rPr>
        <w:t>y</w:t>
      </w:r>
      <w:r w:rsidRPr="00C7094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 xml:space="preserve">2001: </w:t>
      </w:r>
      <w:r w:rsidRPr="00C70945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hine 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tor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70945">
        <w:rPr>
          <w:rFonts w:asciiTheme="minorHAnsi" w:hAnsiTheme="minorHAnsi" w:cstheme="minorHAnsi"/>
          <w:sz w:val="22"/>
          <w:szCs w:val="22"/>
        </w:rPr>
        <w:t>fullt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me summ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job). 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oss A/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6AAD07B0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 xml:space="preserve">p. 2000 – 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n. 2001:  </w:t>
      </w:r>
      <w:r w:rsidRPr="00C7094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Ma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70945">
        <w:rPr>
          <w:rFonts w:asciiTheme="minorHAnsi" w:hAnsiTheme="minorHAnsi" w:cstheme="minorHAnsi"/>
          <w:sz w:val="22"/>
          <w:szCs w:val="22"/>
        </w:rPr>
        <w:t>hine op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</w:t>
      </w:r>
      <w:r w:rsidRPr="00C7094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 xml:space="preserve">tor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C70945">
        <w:rPr>
          <w:rFonts w:asciiTheme="minorHAnsi" w:hAnsiTheme="minorHAnsi" w:cstheme="minorHAnsi"/>
          <w:sz w:val="22"/>
          <w:szCs w:val="22"/>
        </w:rPr>
        <w:t>fullt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me job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C70945">
        <w:rPr>
          <w:rFonts w:asciiTheme="minorHAnsi" w:hAnsiTheme="minorHAnsi" w:cstheme="minorHAnsi"/>
          <w:sz w:val="22"/>
          <w:szCs w:val="22"/>
        </w:rPr>
        <w:t>. 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C70945">
        <w:rPr>
          <w:rFonts w:asciiTheme="minorHAnsi" w:hAnsiTheme="minorHAnsi" w:cstheme="minorHAnsi"/>
          <w:sz w:val="22"/>
          <w:szCs w:val="22"/>
        </w:rPr>
        <w:t>oss A/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0B0CD471" w14:textId="77777777" w:rsidR="0017514E" w:rsidRPr="00C70945" w:rsidRDefault="0017514E" w:rsidP="00C70945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063E9CF1" w14:textId="77777777" w:rsidR="0017514E" w:rsidRPr="00C70945" w:rsidRDefault="00EB0116" w:rsidP="00C70945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Langu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a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ge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k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i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l</w:t>
      </w:r>
      <w:r w:rsidRPr="00C70945">
        <w:rPr>
          <w:rFonts w:asciiTheme="minorHAnsi" w:eastAsia="Arial" w:hAnsiTheme="minorHAnsi" w:cstheme="minorHAnsi"/>
          <w:b/>
          <w:spacing w:val="-1"/>
          <w:sz w:val="22"/>
          <w:szCs w:val="22"/>
          <w:u w:color="000000"/>
        </w:rPr>
        <w:t>l</w:t>
      </w:r>
      <w:r w:rsidRPr="00C70945">
        <w:rPr>
          <w:rFonts w:asciiTheme="minorHAnsi" w:eastAsia="Arial" w:hAnsiTheme="minorHAnsi" w:cstheme="minorHAnsi"/>
          <w:b/>
          <w:spacing w:val="1"/>
          <w:sz w:val="22"/>
          <w:szCs w:val="22"/>
          <w:u w:color="000000"/>
        </w:rPr>
        <w:t>s</w:t>
      </w:r>
      <w:r w:rsidRPr="00C70945">
        <w:rPr>
          <w:rFonts w:asciiTheme="minorHAnsi" w:eastAsia="Arial" w:hAnsiTheme="minorHAnsi" w:cstheme="minorHAnsi"/>
          <w:b/>
          <w:sz w:val="22"/>
          <w:szCs w:val="22"/>
          <w:u w:color="000000"/>
        </w:rPr>
        <w:t>:</w:t>
      </w:r>
    </w:p>
    <w:p w14:paraId="2B176B45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D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nish: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mo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h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 ton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3C7B05DE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En</w:t>
      </w:r>
      <w:r w:rsidRPr="00C7094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C70945">
        <w:rPr>
          <w:rFonts w:asciiTheme="minorHAnsi" w:hAnsiTheme="minorHAnsi" w:cstheme="minorHAnsi"/>
          <w:sz w:val="22"/>
          <w:szCs w:val="22"/>
        </w:rPr>
        <w:t>l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70945">
        <w:rPr>
          <w:rFonts w:asciiTheme="minorHAnsi" w:hAnsiTheme="minorHAnsi" w:cstheme="minorHAnsi"/>
          <w:sz w:val="22"/>
          <w:szCs w:val="22"/>
        </w:rPr>
        <w:t>sh: fluent both w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 xml:space="preserve">ten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 spok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569CDA48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G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rm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n: flu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nt bo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>h w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70945">
        <w:rPr>
          <w:rFonts w:asciiTheme="minorHAnsi" w:hAnsiTheme="minorHAnsi" w:cstheme="minorHAnsi"/>
          <w:sz w:val="22"/>
          <w:szCs w:val="22"/>
        </w:rPr>
        <w:t>i</w:t>
      </w:r>
      <w:r w:rsidRPr="00C7094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C70945">
        <w:rPr>
          <w:rFonts w:asciiTheme="minorHAnsi" w:hAnsiTheme="minorHAnsi" w:cstheme="minorHAnsi"/>
          <w:sz w:val="22"/>
          <w:szCs w:val="22"/>
        </w:rPr>
        <w:t xml:space="preserve">ten 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nd spok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70945">
        <w:rPr>
          <w:rFonts w:asciiTheme="minorHAnsi" w:hAnsiTheme="minorHAnsi" w:cstheme="minorHAnsi"/>
          <w:sz w:val="22"/>
          <w:szCs w:val="22"/>
        </w:rPr>
        <w:t>.</w:t>
      </w:r>
    </w:p>
    <w:p w14:paraId="5A6EE4AE" w14:textId="77777777" w:rsidR="0017514E" w:rsidRPr="00C70945" w:rsidRDefault="00EB0116" w:rsidP="00C70945">
      <w:pPr>
        <w:ind w:left="473"/>
        <w:rPr>
          <w:rFonts w:asciiTheme="minorHAnsi" w:hAnsiTheme="minorHAnsi" w:cstheme="minorHAnsi"/>
          <w:sz w:val="22"/>
          <w:szCs w:val="22"/>
        </w:rPr>
      </w:pPr>
      <w:r w:rsidRPr="00C70945">
        <w:rPr>
          <w:rFonts w:asciiTheme="minorHAnsi" w:hAnsiTheme="minorHAnsi" w:cstheme="minorHAnsi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70945">
        <w:rPr>
          <w:rFonts w:asciiTheme="minorHAnsi" w:hAnsiTheme="minorHAnsi" w:cstheme="minorHAnsi"/>
          <w:sz w:val="22"/>
          <w:szCs w:val="22"/>
        </w:rPr>
        <w:t>p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nish:</w:t>
      </w:r>
      <w:r w:rsidRPr="00C7094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70945">
        <w:rPr>
          <w:rFonts w:asciiTheme="minorHAnsi" w:hAnsiTheme="minorHAnsi" w:cstheme="minorHAnsi"/>
          <w:sz w:val="22"/>
          <w:szCs w:val="22"/>
        </w:rPr>
        <w:t>b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70945">
        <w:rPr>
          <w:rFonts w:asciiTheme="minorHAnsi" w:hAnsiTheme="minorHAnsi" w:cstheme="minorHAnsi"/>
          <w:sz w:val="22"/>
          <w:szCs w:val="22"/>
        </w:rPr>
        <w:t>sic l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v</w:t>
      </w:r>
      <w:r w:rsidRPr="00C7094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70945">
        <w:rPr>
          <w:rFonts w:asciiTheme="minorHAnsi" w:hAnsiTheme="minorHAnsi" w:cstheme="minorHAnsi"/>
          <w:sz w:val="22"/>
          <w:szCs w:val="22"/>
        </w:rPr>
        <w:t>l.</w:t>
      </w:r>
    </w:p>
    <w:sectPr w:rsidR="0017514E" w:rsidRPr="00C70945">
      <w:pgSz w:w="11920" w:h="16840"/>
      <w:pgMar w:top="920" w:right="1020" w:bottom="280" w:left="1020" w:header="739" w:footer="7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A77DB" w14:textId="77777777" w:rsidR="00EB0116" w:rsidRDefault="00EB0116">
      <w:r>
        <w:separator/>
      </w:r>
    </w:p>
  </w:endnote>
  <w:endnote w:type="continuationSeparator" w:id="0">
    <w:p w14:paraId="2277C7F0" w14:textId="77777777" w:rsidR="00EB0116" w:rsidRDefault="00EB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E630" w14:textId="77777777" w:rsidR="0017514E" w:rsidRDefault="00EB0116">
    <w:pPr>
      <w:spacing w:line="200" w:lineRule="exact"/>
    </w:pPr>
    <w:r>
      <w:pict w14:anchorId="22B2DE9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6pt;margin-top:792.2pt;width:9pt;height:11.95pt;z-index:-251658240;mso-position-horizontal-relative:page;mso-position-vertical-relative:page" filled="f" stroked="f">
          <v:textbox inset="0,0,0,0">
            <w:txbxContent>
              <w:p w14:paraId="1BCA85F6" w14:textId="77777777" w:rsidR="0017514E" w:rsidRDefault="00EB0116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7DABA" w14:textId="77777777" w:rsidR="00EB0116" w:rsidRDefault="00EB0116">
      <w:r>
        <w:separator/>
      </w:r>
    </w:p>
  </w:footnote>
  <w:footnote w:type="continuationSeparator" w:id="0">
    <w:p w14:paraId="6F3A02AE" w14:textId="77777777" w:rsidR="00EB0116" w:rsidRDefault="00EB0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8787" w14:textId="77777777" w:rsidR="0017514E" w:rsidRDefault="00EB0116">
    <w:pPr>
      <w:spacing w:line="200" w:lineRule="exact"/>
    </w:pPr>
    <w:r>
      <w:pict w14:anchorId="36E5A33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91pt;margin-top:36pt;width:48.7pt;height:11.95pt;z-index:-251659264;mso-position-horizontal-relative:page;mso-position-vertical-relative:page" filled="f" stroked="f">
          <v:textbox inset="0,0,0,0">
            <w:txbxContent>
              <w:p w14:paraId="4311A1B1" w14:textId="77777777" w:rsidR="0017514E" w:rsidRDefault="00EB0116">
                <w:pPr>
                  <w:spacing w:line="220" w:lineRule="exact"/>
                  <w:ind w:left="20" w:right="-30"/>
                </w:pPr>
                <w:r>
                  <w:rPr>
                    <w:i/>
                    <w:spacing w:val="1"/>
                  </w:rPr>
                  <w:t>18-</w:t>
                </w:r>
                <w:r>
                  <w:rPr>
                    <w:i/>
                    <w:spacing w:val="-1"/>
                  </w:rPr>
                  <w:t>1</w:t>
                </w:r>
                <w:r>
                  <w:rPr>
                    <w:i/>
                    <w:spacing w:val="1"/>
                  </w:rPr>
                  <w:t>2-2</w:t>
                </w:r>
                <w:r>
                  <w:rPr>
                    <w:i/>
                    <w:spacing w:val="-1"/>
                  </w:rPr>
                  <w:t>0</w:t>
                </w:r>
                <w:r>
                  <w:rPr>
                    <w:i/>
                    <w:spacing w:val="1"/>
                  </w:rPr>
                  <w:t>1</w:t>
                </w:r>
                <w:r>
                  <w:rPr>
                    <w:i/>
                  </w:rPr>
                  <w:t>5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32406"/>
    <w:multiLevelType w:val="multilevel"/>
    <w:tmpl w:val="43DEF9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14E"/>
    <w:rsid w:val="0017514E"/>
    <w:rsid w:val="00C70945"/>
    <w:rsid w:val="00EB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93E93D3"/>
  <w15:docId w15:val="{B3B5DD10-5FFB-4816-93DD-46960245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orbenMolhol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2021-06-28T14:32:00Z</dcterms:created>
  <dcterms:modified xsi:type="dcterms:W3CDTF">2021-06-28T14:33:00Z</dcterms:modified>
</cp:coreProperties>
</file>